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12F2F" w14:textId="70AC51F4" w:rsidR="006319E4" w:rsidRPr="001803DA" w:rsidRDefault="001803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>Safwan Sanders</w:t>
      </w:r>
    </w:p>
    <w:p w14:paraId="1DD0ECC3" w14:textId="6BE11777" w:rsidR="001803DA" w:rsidRPr="001803DA" w:rsidRDefault="001803D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>safwan@gmail.com</w:t>
      </w:r>
    </w:p>
    <w:p w14:paraId="470C150F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0CB5F" w14:textId="77777777" w:rsidR="006319E4" w:rsidRPr="001803DA" w:rsidRDefault="001803DA">
      <w:pPr>
        <w:spacing w:before="17"/>
        <w:ind w:left="268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pict w14:anchorId="090EFAC0">
          <v:group id="_x0000_s1048" style="position:absolute;left:0;text-align:left;margin-left:50.5pt;margin-top:-6.35pt;width:511pt;height:28.8pt;z-index:-251659776;mso-position-horizontal-relative:page" coordorigin="1010,-127" coordsize="10220,576">
            <v:shape id="_x0000_s1058" style="position:absolute;left:1020;top:-117;width:10200;height:556" coordorigin="1020,-117" coordsize="10200,556" path="m1020,439r10200,l11220,-117r-10200,l1020,439xe" fillcolor="#bfbfbf" stroked="f">
              <v:path arrowok="t"/>
            </v:shape>
            <v:shape id="_x0000_s1057" style="position:absolute;left:1088;top:-42;width:10057;height:405" coordorigin="1088,-42" coordsize="10057,405" path="m1088,363r10057,l11145,-42r-10057,l1088,363xe" fillcolor="#ededed" stroked="f">
              <v:path arrowok="t"/>
            </v:shape>
            <v:shape id="_x0000_s1056" style="position:absolute;left:1080;top:-46;width:10073;height:0" coordorigin="1080,-46" coordsize="10073,0" path="m1080,-46r10073,e" filled="f" strokecolor="#ededed" strokeweight=".14042mm">
              <v:path arrowok="t"/>
            </v:shape>
            <v:shape id="_x0000_s1055" style="position:absolute;left:1084;top:-46;width:0;height:413" coordorigin="1084,-46" coordsize="0,413" path="m1084,367r,-413e" filled="f" strokecolor="#ededed" strokeweight=".14042mm">
              <v:path arrowok="t"/>
            </v:shape>
            <v:shape id="_x0000_s1054" style="position:absolute;left:11149;top:-46;width:0;height:413" coordorigin="11149,-46" coordsize="0,413" path="m11149,367r,-413e" filled="f" strokecolor="#ededed" strokeweight=".14042mm">
              <v:path arrowok="t"/>
            </v:shape>
            <v:shape id="_x0000_s1053" style="position:absolute;left:1080;top:367;width:10073;height:0" coordorigin="1080,367" coordsize="10073,0" path="m1080,367r10073,e" filled="f" strokecolor="#ededed" strokeweight=".14042mm">
              <v:path arrowok="t"/>
            </v:shape>
            <v:shape id="_x0000_s1052" style="position:absolute;left:1080;top:-54;width:10080;height:0" coordorigin="1080,-54" coordsize="10080,0" path="m1080,-54r10080,e" filled="f" strokeweight=".14042mm">
              <v:path arrowok="t"/>
            </v:shape>
            <v:shape id="_x0000_s1051" style="position:absolute;left:1084;top:-54;width:0;height:429" coordorigin="1084,-54" coordsize="0,429" path="m1084,375r,-429e" filled="f" strokeweight=".14042mm">
              <v:path arrowok="t"/>
            </v:shape>
            <v:shape id="_x0000_s1050" style="position:absolute;left:11156;top:-54;width:0;height:429" coordorigin="11156,-54" coordsize="0,429" path="m11156,375r,-429e" filled="f" strokeweight=".14042mm">
              <v:path arrowok="t"/>
            </v:shape>
            <v:shape id="_x0000_s1049" style="position:absolute;left:1080;top:375;width:10080;height:0" coordorigin="1080,375" coordsize="10080,0" path="m1080,375r10080,e" filled="f" strokeweight=".14042mm">
              <v:path arrowok="t"/>
            </v:shape>
            <w10:wrap anchorx="page"/>
          </v:group>
        </w:pict>
      </w:r>
      <w:r w:rsidRPr="001803DA">
        <w:rPr>
          <w:rFonts w:asciiTheme="minorHAnsi" w:hAnsiTheme="minorHAnsi" w:cstheme="minorHAnsi"/>
          <w:w w:val="111"/>
          <w:sz w:val="22"/>
          <w:szCs w:val="22"/>
        </w:rPr>
        <w:t>Education</w:t>
      </w:r>
    </w:p>
    <w:p w14:paraId="0ED6DD12" w14:textId="77777777" w:rsidR="006319E4" w:rsidRPr="001803DA" w:rsidRDefault="006319E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3EBC20B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801D46" w14:textId="77777777" w:rsidR="006319E4" w:rsidRPr="001803DA" w:rsidRDefault="001803DA">
      <w:pPr>
        <w:spacing w:before="18" w:line="240" w:lineRule="exact"/>
        <w:ind w:left="645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23"/>
          <w:position w:val="-1"/>
          <w:sz w:val="22"/>
          <w:szCs w:val="22"/>
        </w:rPr>
        <w:t>Uni</w:t>
      </w:r>
      <w:r w:rsidRPr="001803DA">
        <w:rPr>
          <w:rFonts w:asciiTheme="minorHAnsi" w:hAnsiTheme="minorHAnsi" w:cstheme="minorHAnsi"/>
          <w:spacing w:val="-7"/>
          <w:w w:val="123"/>
          <w:position w:val="-1"/>
          <w:sz w:val="22"/>
          <w:szCs w:val="22"/>
        </w:rPr>
        <w:t>v</w:t>
      </w:r>
      <w:r w:rsidRPr="001803DA">
        <w:rPr>
          <w:rFonts w:asciiTheme="minorHAnsi" w:hAnsiTheme="minorHAnsi" w:cstheme="minorHAnsi"/>
          <w:w w:val="123"/>
          <w:position w:val="-1"/>
          <w:sz w:val="22"/>
          <w:szCs w:val="22"/>
        </w:rPr>
        <w:t>ersi</w:t>
      </w:r>
      <w:r w:rsidRPr="001803DA">
        <w:rPr>
          <w:rFonts w:asciiTheme="minorHAnsi" w:hAnsiTheme="minorHAnsi" w:cstheme="minorHAnsi"/>
          <w:spacing w:val="-9"/>
          <w:w w:val="123"/>
          <w:position w:val="-1"/>
          <w:sz w:val="22"/>
          <w:szCs w:val="22"/>
        </w:rPr>
        <w:t>t</w:t>
      </w:r>
      <w:r w:rsidRPr="001803DA">
        <w:rPr>
          <w:rFonts w:asciiTheme="minorHAnsi" w:hAnsiTheme="minorHAnsi" w:cstheme="minorHAnsi"/>
          <w:w w:val="123"/>
          <w:position w:val="-1"/>
          <w:sz w:val="22"/>
          <w:szCs w:val="22"/>
        </w:rPr>
        <w:t>y</w:t>
      </w:r>
      <w:r w:rsidRPr="001803DA">
        <w:rPr>
          <w:rFonts w:asciiTheme="minorHAnsi" w:hAnsiTheme="minorHAnsi" w:cstheme="minorHAnsi"/>
          <w:spacing w:val="26"/>
          <w:w w:val="123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23"/>
          <w:position w:val="-1"/>
          <w:sz w:val="22"/>
          <w:szCs w:val="22"/>
        </w:rPr>
        <w:t>Name</w:t>
      </w:r>
      <w:r w:rsidRPr="001803DA">
        <w:rPr>
          <w:rFonts w:asciiTheme="minorHAnsi" w:hAnsiTheme="minorHAnsi" w:cstheme="minorHAnsi"/>
          <w:w w:val="123"/>
          <w:position w:val="-1"/>
          <w:sz w:val="22"/>
          <w:szCs w:val="22"/>
        </w:rPr>
        <w:t xml:space="preserve">                                                                                          </w:t>
      </w:r>
      <w:r w:rsidRPr="001803DA">
        <w:rPr>
          <w:rFonts w:asciiTheme="minorHAnsi" w:hAnsiTheme="minorHAnsi" w:cstheme="minorHAnsi"/>
          <w:spacing w:val="20"/>
          <w:w w:val="123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Ci</w:t>
      </w:r>
      <w:r w:rsidRPr="001803DA">
        <w:rPr>
          <w:rFonts w:asciiTheme="minorHAnsi" w:hAnsiTheme="minorHAnsi" w:cstheme="minorHAnsi"/>
          <w:spacing w:val="-6"/>
          <w:position w:val="-1"/>
          <w:sz w:val="22"/>
          <w:szCs w:val="22"/>
        </w:rPr>
        <w:t>t</w:t>
      </w:r>
      <w:r w:rsidRPr="001803DA">
        <w:rPr>
          <w:rFonts w:asciiTheme="minorHAnsi" w:hAnsiTheme="minorHAnsi" w:cstheme="minorHAnsi"/>
          <w:spacing w:val="-18"/>
          <w:position w:val="-1"/>
          <w:sz w:val="22"/>
          <w:szCs w:val="22"/>
        </w:rPr>
        <w:t>y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1803DA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6"/>
          <w:position w:val="-1"/>
          <w:sz w:val="22"/>
          <w:szCs w:val="22"/>
        </w:rPr>
        <w:t>Cou</w:t>
      </w:r>
      <w:r w:rsidRPr="001803DA">
        <w:rPr>
          <w:rFonts w:asciiTheme="minorHAnsi" w:hAnsiTheme="minorHAnsi" w:cstheme="minorHAnsi"/>
          <w:spacing w:val="-6"/>
          <w:w w:val="106"/>
          <w:position w:val="-1"/>
          <w:sz w:val="22"/>
          <w:szCs w:val="22"/>
        </w:rPr>
        <w:t>n</w:t>
      </w:r>
      <w:r w:rsidRPr="001803DA">
        <w:rPr>
          <w:rFonts w:asciiTheme="minorHAnsi" w:hAnsiTheme="minorHAnsi" w:cstheme="minorHAnsi"/>
          <w:w w:val="116"/>
          <w:position w:val="-1"/>
          <w:sz w:val="22"/>
          <w:szCs w:val="22"/>
        </w:rPr>
        <w:t>try</w:t>
      </w:r>
    </w:p>
    <w:p w14:paraId="5BEFFB3E" w14:textId="77777777" w:rsidR="006319E4" w:rsidRPr="001803DA" w:rsidRDefault="001803DA">
      <w:pPr>
        <w:spacing w:line="260" w:lineRule="exact"/>
        <w:ind w:left="42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41"/>
          <w:position w:val="13"/>
          <w:sz w:val="22"/>
          <w:szCs w:val="22"/>
        </w:rPr>
        <w:t>•</w:t>
      </w:r>
      <w:r w:rsidRPr="001803DA">
        <w:rPr>
          <w:rFonts w:asciiTheme="minorHAnsi" w:hAnsiTheme="minorHAnsi" w:cstheme="minorHAnsi"/>
          <w:spacing w:val="31"/>
          <w:w w:val="141"/>
          <w:position w:val="1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BSc,</w:t>
      </w:r>
      <w:r w:rsidRPr="001803DA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MSc,</w:t>
      </w:r>
      <w:r w:rsidRPr="001803DA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PhD, </w:t>
      </w:r>
      <w:r w:rsidRPr="001803DA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803DA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something </w:t>
      </w:r>
      <w:r w:rsidRPr="001803DA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else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</w:t>
      </w:r>
      <w:r w:rsidRPr="001803DA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2009</w:t>
      </w:r>
      <w:r w:rsidRPr="001803DA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1803DA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1"/>
          <w:position w:val="-1"/>
          <w:sz w:val="22"/>
          <w:szCs w:val="22"/>
        </w:rPr>
        <w:t>2013</w:t>
      </w:r>
    </w:p>
    <w:p w14:paraId="20865A2F" w14:textId="77777777" w:rsidR="006319E4" w:rsidRPr="001803DA" w:rsidRDefault="006319E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D3E7CB0" w14:textId="77777777" w:rsidR="006319E4" w:rsidRPr="001803DA" w:rsidRDefault="001803DA">
      <w:pPr>
        <w:ind w:left="891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 xml:space="preserve">– </w:t>
      </w:r>
      <w:r w:rsidRPr="001803D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Additional </w:t>
      </w:r>
      <w:r w:rsidRPr="001803D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description </w:t>
      </w:r>
      <w:r w:rsidRPr="001803D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nr</w:t>
      </w:r>
      <w:r w:rsidRPr="001803D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1</w:t>
      </w:r>
    </w:p>
    <w:p w14:paraId="41424DF2" w14:textId="77777777" w:rsidR="006319E4" w:rsidRPr="001803DA" w:rsidRDefault="001803DA">
      <w:pPr>
        <w:spacing w:before="58"/>
        <w:ind w:left="891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 xml:space="preserve">– </w:t>
      </w:r>
      <w:r w:rsidRPr="001803D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Additional </w:t>
      </w:r>
      <w:r w:rsidRPr="001803D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description </w:t>
      </w:r>
      <w:r w:rsidRPr="001803D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nr</w:t>
      </w:r>
      <w:r w:rsidRPr="001803D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2</w:t>
      </w:r>
    </w:p>
    <w:p w14:paraId="27B506DF" w14:textId="77777777" w:rsidR="006319E4" w:rsidRPr="001803DA" w:rsidRDefault="006319E4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6D55733" w14:textId="77777777" w:rsidR="006319E4" w:rsidRPr="001803DA" w:rsidRDefault="001803DA">
      <w:pPr>
        <w:spacing w:before="18" w:line="240" w:lineRule="exact"/>
        <w:ind w:left="645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>Other</w:t>
      </w:r>
      <w:r w:rsidRPr="001803DA">
        <w:rPr>
          <w:rFonts w:asciiTheme="minorHAnsi" w:hAnsiTheme="minorHAnsi" w:cstheme="minorHAnsi"/>
          <w:spacing w:val="36"/>
          <w:w w:val="124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>Uni</w:t>
      </w:r>
      <w:r w:rsidRPr="001803DA">
        <w:rPr>
          <w:rFonts w:asciiTheme="minorHAnsi" w:hAnsiTheme="minorHAnsi" w:cstheme="minorHAnsi"/>
          <w:spacing w:val="-7"/>
          <w:w w:val="124"/>
          <w:position w:val="-1"/>
          <w:sz w:val="22"/>
          <w:szCs w:val="22"/>
        </w:rPr>
        <w:t>v</w:t>
      </w: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>ersi</w:t>
      </w:r>
      <w:r w:rsidRPr="001803DA">
        <w:rPr>
          <w:rFonts w:asciiTheme="minorHAnsi" w:hAnsiTheme="minorHAnsi" w:cstheme="minorHAnsi"/>
          <w:spacing w:val="-7"/>
          <w:w w:val="124"/>
          <w:position w:val="-1"/>
          <w:sz w:val="22"/>
          <w:szCs w:val="22"/>
        </w:rPr>
        <w:t>t</w:t>
      </w: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>y</w:t>
      </w:r>
      <w:r w:rsidRPr="001803DA">
        <w:rPr>
          <w:rFonts w:asciiTheme="minorHAnsi" w:hAnsiTheme="minorHAnsi" w:cstheme="minorHAnsi"/>
          <w:spacing w:val="16"/>
          <w:w w:val="124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>Name</w:t>
      </w:r>
      <w:r w:rsidRPr="001803DA">
        <w:rPr>
          <w:rFonts w:asciiTheme="minorHAnsi" w:hAnsiTheme="minorHAnsi" w:cstheme="minorHAnsi"/>
          <w:w w:val="124"/>
          <w:position w:val="-1"/>
          <w:sz w:val="22"/>
          <w:szCs w:val="22"/>
        </w:rPr>
        <w:t xml:space="preserve">                                                                              </w:t>
      </w:r>
      <w:r w:rsidRPr="001803DA">
        <w:rPr>
          <w:rFonts w:asciiTheme="minorHAnsi" w:hAnsiTheme="minorHAnsi" w:cstheme="minorHAnsi"/>
          <w:spacing w:val="55"/>
          <w:w w:val="124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Ci</w:t>
      </w:r>
      <w:r w:rsidRPr="001803DA">
        <w:rPr>
          <w:rFonts w:asciiTheme="minorHAnsi" w:hAnsiTheme="minorHAnsi" w:cstheme="minorHAnsi"/>
          <w:spacing w:val="-6"/>
          <w:position w:val="-1"/>
          <w:sz w:val="22"/>
          <w:szCs w:val="22"/>
        </w:rPr>
        <w:t>t</w:t>
      </w:r>
      <w:r w:rsidRPr="001803DA">
        <w:rPr>
          <w:rFonts w:asciiTheme="minorHAnsi" w:hAnsiTheme="minorHAnsi" w:cstheme="minorHAnsi"/>
          <w:spacing w:val="-18"/>
          <w:position w:val="-1"/>
          <w:sz w:val="22"/>
          <w:szCs w:val="22"/>
        </w:rPr>
        <w:t>y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1803DA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6"/>
          <w:position w:val="-1"/>
          <w:sz w:val="22"/>
          <w:szCs w:val="22"/>
        </w:rPr>
        <w:t>Cou</w:t>
      </w:r>
      <w:r w:rsidRPr="001803DA">
        <w:rPr>
          <w:rFonts w:asciiTheme="minorHAnsi" w:hAnsiTheme="minorHAnsi" w:cstheme="minorHAnsi"/>
          <w:spacing w:val="-6"/>
          <w:w w:val="106"/>
          <w:position w:val="-1"/>
          <w:sz w:val="22"/>
          <w:szCs w:val="22"/>
        </w:rPr>
        <w:t>n</w:t>
      </w:r>
      <w:r w:rsidRPr="001803DA">
        <w:rPr>
          <w:rFonts w:asciiTheme="minorHAnsi" w:hAnsiTheme="minorHAnsi" w:cstheme="minorHAnsi"/>
          <w:w w:val="116"/>
          <w:position w:val="-1"/>
          <w:sz w:val="22"/>
          <w:szCs w:val="22"/>
        </w:rPr>
        <w:t>try</w:t>
      </w:r>
    </w:p>
    <w:p w14:paraId="217F3697" w14:textId="77777777" w:rsidR="006319E4" w:rsidRPr="001803DA" w:rsidRDefault="001803DA">
      <w:pPr>
        <w:spacing w:line="260" w:lineRule="exact"/>
        <w:ind w:left="42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41"/>
          <w:position w:val="13"/>
          <w:sz w:val="22"/>
          <w:szCs w:val="22"/>
        </w:rPr>
        <w:t>•</w:t>
      </w:r>
      <w:r w:rsidRPr="001803DA">
        <w:rPr>
          <w:rFonts w:asciiTheme="minorHAnsi" w:hAnsiTheme="minorHAnsi" w:cstheme="minorHAnsi"/>
          <w:spacing w:val="31"/>
          <w:w w:val="141"/>
          <w:position w:val="1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BSc,</w:t>
      </w:r>
      <w:r w:rsidRPr="001803DA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MSc,</w:t>
      </w:r>
      <w:r w:rsidRPr="001803DA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PhD, </w:t>
      </w:r>
      <w:r w:rsidRPr="001803DA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803DA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something </w:t>
      </w:r>
      <w:r w:rsidRPr="001803DA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else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</w:t>
      </w:r>
      <w:r w:rsidRPr="001803DA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2004</w:t>
      </w:r>
      <w:r w:rsidRPr="001803DA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1803DA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1"/>
          <w:position w:val="-1"/>
          <w:sz w:val="22"/>
          <w:szCs w:val="22"/>
        </w:rPr>
        <w:t>2009</w:t>
      </w:r>
    </w:p>
    <w:p w14:paraId="285E0A63" w14:textId="77777777" w:rsidR="006319E4" w:rsidRPr="001803DA" w:rsidRDefault="006319E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AC12F0A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365984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14F059" w14:textId="77777777" w:rsidR="006319E4" w:rsidRPr="001803DA" w:rsidRDefault="001803DA">
      <w:pPr>
        <w:spacing w:before="17"/>
        <w:ind w:left="268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pict w14:anchorId="1EB65186">
          <v:group id="_x0000_s1037" style="position:absolute;left:0;text-align:left;margin-left:50.5pt;margin-top:-6.35pt;width:511pt;height:29pt;z-index:-251658752;mso-position-horizontal-relative:page" coordorigin="1010,-127" coordsize="10220,580">
            <v:shape id="_x0000_s1047" style="position:absolute;left:1020;top:-117;width:10200;height:560" coordorigin="1020,-117" coordsize="10200,560" path="m1020,443r10200,l11220,-117r-10200,l1020,443xe" fillcolor="#bfbfbf" stroked="f">
              <v:path arrowok="t"/>
            </v:shape>
            <v:shape id="_x0000_s1046" style="position:absolute;left:1088;top:-42;width:10057;height:409" coordorigin="1088,-42" coordsize="10057,409" path="m1088,367r10057,l11145,-42r-10057,l1088,367xe" fillcolor="#ededed" stroked="f">
              <v:path arrowok="t"/>
            </v:shape>
            <v:shape id="_x0000_s1045" style="position:absolute;left:1080;top:-46;width:10073;height:0" coordorigin="1080,-46" coordsize="10073,0" path="m1080,-46r10073,e" filled="f" strokecolor="#ededed" strokeweight=".14042mm">
              <v:path arrowok="t"/>
            </v:shape>
            <v:shape id="_x0000_s1044" style="position:absolute;left:1084;top:-46;width:0;height:417" coordorigin="1084,-46" coordsize="0,417" path="m1084,371r,-417e" filled="f" strokecolor="#ededed" strokeweight=".14042mm">
              <v:path arrowok="t"/>
            </v:shape>
            <v:shape id="_x0000_s1043" style="position:absolute;left:11149;top:-46;width:0;height:417" coordorigin="11149,-46" coordsize="0,417" path="m11149,371r,-417e" filled="f" strokecolor="#ededed" strokeweight=".14042mm">
              <v:path arrowok="t"/>
            </v:shape>
            <v:shape id="_x0000_s1042" style="position:absolute;left:1080;top:371;width:10073;height:0" coordorigin="1080,371" coordsize="10073,0" path="m1080,371r10073,e" filled="f" strokecolor="#ededed" strokeweight=".14042mm">
              <v:path arrowok="t"/>
            </v:shape>
            <v:shape id="_x0000_s1041" style="position:absolute;left:1080;top:-54;width:10080;height:0" coordorigin="1080,-54" coordsize="10080,0" path="m1080,-54r10080,e" filled="f" strokeweight=".14042mm">
              <v:path arrowok="t"/>
            </v:shape>
            <v:shape id="_x0000_s1040" style="position:absolute;left:1084;top:-54;width:0;height:433" coordorigin="1084,-54" coordsize="0,433" path="m1084,379r,-433e" filled="f" strokeweight=".14042mm">
              <v:path arrowok="t"/>
            </v:shape>
            <v:shape id="_x0000_s1039" style="position:absolute;left:11156;top:-54;width:0;height:433" coordorigin="11156,-54" coordsize="0,433" path="m11156,379r,-433e" filled="f" strokeweight=".14042mm">
              <v:path arrowok="t"/>
            </v:shape>
            <v:shape id="_x0000_s1038" style="position:absolute;left:1080;top:379;width:10080;height:0" coordorigin="1080,379" coordsize="10080,0" path="m1080,379r10080,e" filled="f" strokeweight=".14042mm">
              <v:path arrowok="t"/>
            </v:shape>
            <w10:wrap anchorx="page"/>
          </v:group>
        </w:pict>
      </w:r>
      <w:r w:rsidRPr="001803DA">
        <w:rPr>
          <w:rFonts w:asciiTheme="minorHAnsi" w:hAnsiTheme="minorHAnsi" w:cstheme="minorHAnsi"/>
          <w:sz w:val="22"/>
          <w:szCs w:val="22"/>
        </w:rPr>
        <w:t xml:space="preserve">Some </w:t>
      </w:r>
      <w:r w:rsidRPr="001803D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13"/>
          <w:sz w:val="22"/>
          <w:szCs w:val="22"/>
        </w:rPr>
        <w:t>im</w:t>
      </w:r>
      <w:r w:rsidRPr="001803DA">
        <w:rPr>
          <w:rFonts w:asciiTheme="minorHAnsi" w:hAnsiTheme="minorHAnsi" w:cstheme="minorHAnsi"/>
          <w:spacing w:val="9"/>
          <w:w w:val="113"/>
          <w:sz w:val="22"/>
          <w:szCs w:val="22"/>
        </w:rPr>
        <w:t>p</w:t>
      </w:r>
      <w:r w:rsidRPr="001803DA">
        <w:rPr>
          <w:rFonts w:asciiTheme="minorHAnsi" w:hAnsiTheme="minorHAnsi" w:cstheme="minorHAnsi"/>
          <w:spacing w:val="-8"/>
          <w:w w:val="113"/>
          <w:sz w:val="22"/>
          <w:szCs w:val="22"/>
        </w:rPr>
        <w:t>o</w:t>
      </w:r>
      <w:r w:rsidRPr="001803DA">
        <w:rPr>
          <w:rFonts w:asciiTheme="minorHAnsi" w:hAnsiTheme="minorHAnsi" w:cstheme="minorHAnsi"/>
          <w:w w:val="113"/>
          <w:sz w:val="22"/>
          <w:szCs w:val="22"/>
        </w:rPr>
        <w:t>rtant</w:t>
      </w:r>
      <w:r w:rsidRPr="001803DA">
        <w:rPr>
          <w:rFonts w:asciiTheme="minorHAnsi" w:hAnsiTheme="minorHAnsi" w:cstheme="minorHAnsi"/>
          <w:spacing w:val="37"/>
          <w:w w:val="11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13"/>
          <w:sz w:val="22"/>
          <w:szCs w:val="22"/>
        </w:rPr>
        <w:t>section</w:t>
      </w:r>
    </w:p>
    <w:p w14:paraId="1E55668B" w14:textId="77777777" w:rsidR="006319E4" w:rsidRPr="001803DA" w:rsidRDefault="006319E4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D4B9EAA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12B420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951DB3" w14:textId="77777777" w:rsidR="006319E4" w:rsidRPr="001803DA" w:rsidRDefault="001803DA">
      <w:pPr>
        <w:spacing w:before="18"/>
        <w:ind w:left="36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 xml:space="preserve">1. </w:t>
      </w:r>
      <w:r w:rsidRPr="001803D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First </w:t>
      </w:r>
      <w:r w:rsidRPr="001803D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8"/>
          <w:sz w:val="22"/>
          <w:szCs w:val="22"/>
        </w:rPr>
        <w:t>item</w:t>
      </w:r>
    </w:p>
    <w:p w14:paraId="2CA108FC" w14:textId="77777777" w:rsidR="006319E4" w:rsidRPr="001803DA" w:rsidRDefault="006319E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8E284CA" w14:textId="77777777" w:rsidR="006319E4" w:rsidRPr="001803DA" w:rsidRDefault="001803DA">
      <w:pPr>
        <w:ind w:left="36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 xml:space="preserve">2. </w:t>
      </w:r>
      <w:r w:rsidRPr="001803D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Second</w:t>
      </w:r>
      <w:r w:rsidRPr="001803D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8"/>
          <w:sz w:val="22"/>
          <w:szCs w:val="22"/>
        </w:rPr>
        <w:t>item</w:t>
      </w:r>
    </w:p>
    <w:p w14:paraId="650CF9AB" w14:textId="77777777" w:rsidR="006319E4" w:rsidRPr="001803DA" w:rsidRDefault="006319E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DD30F7B" w14:textId="77777777" w:rsidR="006319E4" w:rsidRPr="001803DA" w:rsidRDefault="001803DA">
      <w:pPr>
        <w:ind w:left="42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41"/>
          <w:sz w:val="22"/>
          <w:szCs w:val="22"/>
        </w:rPr>
        <w:t>•</w:t>
      </w:r>
      <w:r w:rsidRPr="001803DA">
        <w:rPr>
          <w:rFonts w:asciiTheme="minorHAnsi" w:hAnsiTheme="minorHAnsi" w:cstheme="minorHAnsi"/>
          <w:spacing w:val="31"/>
          <w:w w:val="14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First </w:t>
      </w:r>
      <w:r w:rsidRPr="001803D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8"/>
          <w:sz w:val="22"/>
          <w:szCs w:val="22"/>
        </w:rPr>
        <w:t>item</w:t>
      </w:r>
    </w:p>
    <w:p w14:paraId="6505ACE9" w14:textId="77777777" w:rsidR="006319E4" w:rsidRPr="001803DA" w:rsidRDefault="006319E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5C74E92" w14:textId="77777777" w:rsidR="006319E4" w:rsidRPr="001803DA" w:rsidRDefault="001803DA">
      <w:pPr>
        <w:ind w:left="427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w w:val="141"/>
          <w:sz w:val="22"/>
          <w:szCs w:val="22"/>
        </w:rPr>
        <w:t>•</w:t>
      </w:r>
      <w:r w:rsidRPr="001803DA">
        <w:rPr>
          <w:rFonts w:asciiTheme="minorHAnsi" w:hAnsiTheme="minorHAnsi" w:cstheme="minorHAnsi"/>
          <w:spacing w:val="31"/>
          <w:w w:val="14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Second</w:t>
      </w:r>
      <w:r w:rsidRPr="001803D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08"/>
          <w:sz w:val="22"/>
          <w:szCs w:val="22"/>
        </w:rPr>
        <w:t>item</w:t>
      </w:r>
    </w:p>
    <w:p w14:paraId="6A1E0E67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1B7DAE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14425" w14:textId="77777777" w:rsidR="006319E4" w:rsidRPr="001803DA" w:rsidRDefault="006319E4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E90014D" w14:textId="77777777" w:rsidR="006319E4" w:rsidRPr="001803DA" w:rsidRDefault="001803DA">
      <w:pPr>
        <w:spacing w:before="17"/>
        <w:ind w:left="268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pict w14:anchorId="536236E1">
          <v:group id="_x0000_s1026" style="position:absolute;left:0;text-align:left;margin-left:50.5pt;margin-top:-6.35pt;width:511pt;height:28.8pt;z-index:-251657728;mso-position-horizontal-relative:page" coordorigin="1010,-127" coordsize="10220,576">
            <v:shape id="_x0000_s1036" style="position:absolute;left:1020;top:-117;width:10200;height:556" coordorigin="1020,-117" coordsize="10200,556" path="m1020,439r10200,l11220,-117r-10200,l1020,439xe" fillcolor="#bfbfbf" stroked="f">
              <v:path arrowok="t"/>
            </v:shape>
            <v:shape id="_x0000_s1035" style="position:absolute;left:1088;top:-42;width:10057;height:405" coordorigin="1088,-42" coordsize="10057,405" path="m1088,363r10057,l11145,-42r-10057,l1088,363xe" fillcolor="#ededed" stroked="f">
              <v:path arrowok="t"/>
            </v:shape>
            <v:shape id="_x0000_s1034" style="position:absolute;left:1080;top:-46;width:10073;height:0" coordorigin="1080,-46" coordsize="10073,0" path="m1080,-46r10073,e" filled="f" strokecolor="#ededed" strokeweight=".14042mm">
              <v:path arrowok="t"/>
            </v:shape>
            <v:shape id="_x0000_s1033" style="position:absolute;left:1084;top:-46;width:0;height:413" coordorigin="1084,-46" coordsize="0,413" path="m1084,367r,-413e" filled="f" strokecolor="#ededed" strokeweight=".14042mm">
              <v:path arrowok="t"/>
            </v:shape>
            <v:shape id="_x0000_s1032" style="position:absolute;left:11149;top:-46;width:0;height:413" coordorigin="11149,-46" coordsize="0,413" path="m11149,367r,-413e" filled="f" strokecolor="#ededed" strokeweight=".14042mm">
              <v:path arrowok="t"/>
            </v:shape>
            <v:shape id="_x0000_s1031" style="position:absolute;left:1080;top:367;width:10073;height:0" coordorigin="1080,367" coordsize="10073,0" path="m1080,367r10073,e" filled="f" strokecolor="#ededed" strokeweight=".14042mm">
              <v:path arrowok="t"/>
            </v:shape>
            <v:shape id="_x0000_s1030" style="position:absolute;left:1080;top:-54;width:10080;height:0" coordorigin="1080,-54" coordsize="10080,0" path="m1080,-54r10080,e" filled="f" strokeweight=".14042mm">
              <v:path arrowok="t"/>
            </v:shape>
            <v:shape id="_x0000_s1029" style="position:absolute;left:1084;top:-54;width:0;height:429" coordorigin="1084,-54" coordsize="0,429" path="m1084,375r,-429e" filled="f" strokeweight=".14042mm">
              <v:path arrowok="t"/>
            </v:shape>
            <v:shape id="_x0000_s1028" style="position:absolute;left:11156;top:-54;width:0;height:429" coordorigin="11156,-54" coordsize="0,429" path="m11156,375r,-429e" filled="f" strokeweight=".14042mm">
              <v:path arrowok="t"/>
            </v:shape>
            <v:shape id="_x0000_s1027" style="position:absolute;left:1080;top:375;width:10080;height:0" coordorigin="1080,375" coordsize="10080,0" path="m1080,375r10080,e" filled="f" strokeweight=".14042mm">
              <v:path arrowok="t"/>
            </v:shape>
            <w10:wrap anchorx="page"/>
          </v:group>
        </w:pict>
      </w:r>
      <w:r w:rsidRPr="001803DA">
        <w:rPr>
          <w:rFonts w:asciiTheme="minorHAnsi" w:hAnsiTheme="minorHAnsi" w:cstheme="minorHAnsi"/>
          <w:sz w:val="22"/>
          <w:szCs w:val="22"/>
        </w:rPr>
        <w:t>A</w:t>
      </w:r>
      <w:r w:rsidRPr="001803DA">
        <w:rPr>
          <w:rFonts w:asciiTheme="minorHAnsi" w:hAnsiTheme="minorHAnsi" w:cstheme="minorHAnsi"/>
          <w:spacing w:val="-7"/>
          <w:sz w:val="22"/>
          <w:szCs w:val="22"/>
        </w:rPr>
        <w:t>wa</w:t>
      </w:r>
      <w:r w:rsidRPr="001803DA">
        <w:rPr>
          <w:rFonts w:asciiTheme="minorHAnsi" w:hAnsiTheme="minorHAnsi" w:cstheme="minorHAnsi"/>
          <w:sz w:val="22"/>
          <w:szCs w:val="22"/>
        </w:rPr>
        <w:t xml:space="preserve">rds, </w:t>
      </w:r>
      <w:r w:rsidRPr="001803D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12"/>
          <w:sz w:val="22"/>
          <w:szCs w:val="22"/>
        </w:rPr>
        <w:t>Grants</w:t>
      </w:r>
      <w:r w:rsidRPr="001803DA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&amp;</w:t>
      </w:r>
      <w:r w:rsidRPr="001803D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10"/>
          <w:sz w:val="22"/>
          <w:szCs w:val="22"/>
        </w:rPr>
        <w:t>Honours</w:t>
      </w:r>
    </w:p>
    <w:p w14:paraId="258EDA37" w14:textId="77777777" w:rsidR="006319E4" w:rsidRPr="001803DA" w:rsidRDefault="006319E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456318A" w14:textId="77777777" w:rsidR="006319E4" w:rsidRPr="001803DA" w:rsidRDefault="006319E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B778DD" w14:textId="77777777" w:rsidR="006319E4" w:rsidRPr="001803DA" w:rsidRDefault="001803DA">
      <w:pPr>
        <w:spacing w:before="18"/>
        <w:ind w:left="388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>No</w:t>
      </w:r>
      <w:r w:rsidRPr="001803D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1803DA">
        <w:rPr>
          <w:rFonts w:asciiTheme="minorHAnsi" w:hAnsiTheme="minorHAnsi" w:cstheme="minorHAnsi"/>
          <w:sz w:val="22"/>
          <w:szCs w:val="22"/>
        </w:rPr>
        <w:t>el</w:t>
      </w:r>
      <w:r w:rsidRPr="001803D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Prize      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2013</w:t>
      </w:r>
    </w:p>
    <w:p w14:paraId="7EA48854" w14:textId="77777777" w:rsidR="006319E4" w:rsidRPr="001803DA" w:rsidRDefault="001803DA">
      <w:pPr>
        <w:spacing w:before="18"/>
        <w:ind w:left="388"/>
        <w:rPr>
          <w:rFonts w:asciiTheme="minorHAnsi" w:hAnsiTheme="minorHAnsi" w:cstheme="minorHAnsi"/>
          <w:sz w:val="22"/>
          <w:szCs w:val="22"/>
        </w:rPr>
      </w:pPr>
      <w:r w:rsidRPr="001803DA">
        <w:rPr>
          <w:rFonts w:asciiTheme="minorHAnsi" w:hAnsiTheme="minorHAnsi" w:cstheme="minorHAnsi"/>
          <w:sz w:val="22"/>
          <w:szCs w:val="22"/>
        </w:rPr>
        <w:t>Big</w:t>
      </w:r>
      <w:r w:rsidRPr="001803D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1803D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1803DA">
        <w:rPr>
          <w:rFonts w:asciiTheme="minorHAnsi" w:hAnsiTheme="minorHAnsi" w:cstheme="minorHAnsi"/>
          <w:w w:val="112"/>
          <w:sz w:val="22"/>
          <w:szCs w:val="22"/>
        </w:rPr>
        <w:t xml:space="preserve">t </w:t>
      </w:r>
      <w:r w:rsidRPr="001803DA">
        <w:rPr>
          <w:rFonts w:asciiTheme="minorHAnsi" w:hAnsiTheme="minorHAnsi" w:cstheme="minorHAnsi"/>
          <w:spacing w:val="50"/>
          <w:w w:val="112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 xml:space="preserve">. </w:t>
      </w:r>
      <w:r w:rsidRPr="001803D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803DA">
        <w:rPr>
          <w:rFonts w:asciiTheme="minorHAnsi" w:hAnsiTheme="minorHAnsi" w:cstheme="minorHAnsi"/>
          <w:sz w:val="22"/>
          <w:szCs w:val="22"/>
        </w:rPr>
        <w:t>2010-2013</w:t>
      </w:r>
    </w:p>
    <w:sectPr w:rsidR="006319E4" w:rsidRPr="001803DA">
      <w:type w:val="continuous"/>
      <w:pgSz w:w="12240" w:h="15840"/>
      <w:pgMar w:top="10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A2CFD"/>
    <w:multiLevelType w:val="multilevel"/>
    <w:tmpl w:val="5FC815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9E4"/>
    <w:rsid w:val="001803DA"/>
    <w:rsid w:val="0063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285A54C4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2021-05-27T15:32:00Z</dcterms:modified>
</cp:coreProperties>
</file>